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2581A14D" w:rsidRDefault="00821F51" w14:paraId="672A6659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2AF1C1DC" w:rsidRDefault="00131145" w14:paraId="739606F1" wp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2AF1C1DC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2AF1C1DC" w:rsidR="005C100B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2581A14D" w:rsidRDefault="005C100B" w14:paraId="17738947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2581A14D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05"/>
        <w:gridCol w:w="1121"/>
        <w:gridCol w:w="1521"/>
        <w:gridCol w:w="1218"/>
        <w:gridCol w:w="1221"/>
      </w:tblGrid>
      <w:tr xmlns:wp14="http://schemas.microsoft.com/office/word/2010/wordml" w:rsidRPr="005C100B" w:rsidR="008871A1" w:rsidTr="1DF837FE" w14:paraId="52D538F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1477BD15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8871A1" w:rsidP="2581A14D" w:rsidRDefault="008871A1" w14:paraId="59701564" wp14:textId="77777777" wp14:noSpellErr="1">
            <w:pPr>
              <w:ind w:left="113" w:right="113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3397CB4" w:rsidRDefault="008871A1" w14:paraId="11522DE5" wp14:textId="77777777" wp14:noSpellErr="1">
            <w:pPr>
              <w:snapToGri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3397CB4" w:rsidR="23397C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  <w:t>Nowe technologie informatyczne</w:t>
            </w:r>
          </w:p>
        </w:tc>
      </w:tr>
      <w:tr xmlns:wp14="http://schemas.microsoft.com/office/word/2010/wordml" w:rsidRPr="005C100B" w:rsidR="008871A1" w:rsidTr="1DF837FE" w14:paraId="59BF06F3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AF1C1DC" w:rsidRDefault="008871A1" w14:paraId="77E320F7" wp14:textId="5EF58D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en-US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SM/O/I/ST/A.15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5C100B" w:rsidRDefault="008871A1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3397CB4" w:rsidRDefault="008871A1" w14:paraId="22AE6A54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3397CB4" w:rsidR="23397C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  <w:t xml:space="preserve">New </w:t>
            </w:r>
            <w:r w:rsidRPr="23397CB4" w:rsidR="23397C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  <w:t>Information</w:t>
            </w:r>
            <w:r w:rsidRPr="23397CB4" w:rsidR="23397C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  <w:t xml:space="preserve"> Technology</w:t>
            </w:r>
          </w:p>
        </w:tc>
      </w:tr>
      <w:tr xmlns:wp14="http://schemas.microsoft.com/office/word/2010/wordml" w:rsidRPr="005C100B" w:rsidR="008871A1" w:rsidTr="1DF837FE" w14:paraId="2786482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13A990D4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9DCCE0" w:rsidRDefault="008871A1" w14:paraId="205A1F16" wp14:textId="054FFD3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C9DCCE0" w:rsidR="6C9DCCE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6C9DCCE0" w:rsidR="6C9DCCE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8871A1" w:rsidTr="1DF837FE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71435360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1DF837FE" w:rsidRDefault="008871A1" w14:paraId="3E5C38F0" wp14:textId="6FA8575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DF837FE" w:rsidR="4F60B4B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2020/2021</w:t>
            </w:r>
          </w:p>
        </w:tc>
      </w:tr>
      <w:tr xmlns:wp14="http://schemas.microsoft.com/office/word/2010/wordml" w:rsidRPr="005C100B" w:rsidR="008871A1" w:rsidTr="1DF837FE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8871A1" w:rsidP="2AF1C1DC" w:rsidRDefault="008871A1" w14:paraId="02EB378F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1DF837FE" w14:paraId="1ED092A5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50AA43B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AF1C1DC" w:rsidRDefault="008871A1" w14:paraId="43ED2C17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Sztuka mediów i edukacji artystycznej</w:t>
            </w:r>
          </w:p>
        </w:tc>
      </w:tr>
      <w:tr xmlns:wp14="http://schemas.microsoft.com/office/word/2010/wordml" w:rsidRPr="005C100B" w:rsidR="008871A1" w:rsidTr="1DF837FE" w14:paraId="6EF92BF3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7A4EADB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AF1C1DC" w:rsidRDefault="008871A1" w14:paraId="6A09E912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8871A1" w:rsidTr="1DF837FE" w14:paraId="7C3818CF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448A1CED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AF1C1DC" w:rsidRDefault="008871A1" w14:paraId="20B40638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studia pierwszego stopnia</w:t>
            </w:r>
          </w:p>
        </w:tc>
      </w:tr>
      <w:tr xmlns:wp14="http://schemas.microsoft.com/office/word/2010/wordml" w:rsidRPr="005C100B" w:rsidR="008871A1" w:rsidTr="1DF837FE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046DB9CB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AF1C1DC" w:rsidRDefault="00CC1BE3" w14:paraId="4FFABF29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ogólnoakademicki</w:t>
            </w:r>
            <w:proofErr w:type="spellEnd"/>
          </w:p>
        </w:tc>
      </w:tr>
      <w:tr xmlns:wp14="http://schemas.microsoft.com/office/word/2010/wordml" w:rsidRPr="005C100B" w:rsidR="008871A1" w:rsidTr="1DF837FE" w14:paraId="2B3405D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7C3992E0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6C9DCCE0" w:rsidRDefault="008871A1" w14:paraId="53E5C983" wp14:textId="413C1CA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C9DCCE0" w:rsidR="6C9DCCE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stacjonarn</w:t>
            </w:r>
            <w:r w:rsidRPr="6C9DCCE0" w:rsidR="6C9DCCE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8871A1" w:rsidTr="1DF837FE" w14:paraId="7CBD7A4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19ED7E1A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AF1C1DC" w:rsidRDefault="008871A1" w14:paraId="2906B3E5" wp14:textId="3C1313B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8871A1" w:rsidTr="1DF837FE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8871A1" w:rsidP="2AF1C1DC" w:rsidRDefault="008871A1" w14:paraId="5A39BBE3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1DF837FE" w14:paraId="417D504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270D79D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581A14D" w:rsidRDefault="008871A1" w14:paraId="35336C82" wp14:textId="77777777" wp14:noSpellErr="1">
            <w:pPr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A. Grupa zajęć podstawowych</w:t>
            </w:r>
          </w:p>
        </w:tc>
      </w:tr>
      <w:tr xmlns:wp14="http://schemas.microsoft.com/office/word/2010/wordml" w:rsidRPr="005C100B" w:rsidR="008871A1" w:rsidTr="1DF837FE" w14:paraId="12484B8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23870AD8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2AF1C1DC" w:rsidRDefault="008871A1" w14:paraId="41C8F396" wp14:textId="783CA179">
            <w:pPr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8871A1" w:rsidTr="1DF837FE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21F6A8D8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0210DDE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0E9EC16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1A74536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8871A1" w:rsidTr="1DF837FE" w14:paraId="7BABD5E4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5FDC3BE2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093F13B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11EA24D0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2</w:t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8871A1" w:rsidTr="1DF837FE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581A14D" w:rsidRDefault="008871A1" w14:paraId="23D11BFB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581A14D" w:rsidRDefault="008871A1" w14:paraId="12FBCFBD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8871A1" w:rsidRDefault="008871A1" w14:paraId="0E27B00A" wp14:textId="77777777">
            <w:pPr>
              <w:rPr>
                <w:rFonts w:eastAsia="Calibri"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5C100B" w:rsidR="008871A1" w:rsidTr="1DF837FE" w14:paraId="6DDD12D0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581A14D" w:rsidRDefault="008871A1" w14:paraId="1CAF9F97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581A14D" w:rsidRDefault="008871A1" w14:paraId="028B0089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30 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8871A1" w:rsidR="008871A1" w:rsidP="008871A1" w:rsidRDefault="008871A1" w14:paraId="44EAFD9C" wp14:textId="77777777">
            <w:pPr>
              <w:rPr>
                <w:rFonts w:eastAsia="Calibri"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5C100B" w:rsidR="008871A1" w:rsidTr="1DF837FE" w14:paraId="6F605B11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8871A1" w:rsidP="2581A14D" w:rsidRDefault="008871A1" w14:paraId="780B4EE5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2581A14D" w:rsidRDefault="008871A1" w14:paraId="372B439A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AF1C1DC" w:rsidRDefault="008871A1" w14:paraId="4B94D5A5" wp14:textId="77777777" wp14:noSpellErr="1">
            <w:pPr>
              <w:spacing w:line="276" w:lineRule="auto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581A14D" w:rsidRDefault="008871A1" w14:paraId="29D6B04F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8871A1" w:rsidTr="1DF837FE" w14:paraId="2BF61471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3DEEC669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2581A14D" w:rsidRDefault="008871A1" w14:paraId="42B1C373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AF1C1DC" w:rsidRDefault="008871A1" w14:paraId="3656B9AB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AF1C1DC" w:rsidRDefault="008871A1" w14:paraId="45FB0818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8871A1" w:rsidTr="1DF837FE" w14:paraId="4A0B3BEA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8871A1" w:rsidP="005C100B" w:rsidRDefault="008871A1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8871A1" w:rsidP="2581A14D" w:rsidRDefault="008871A1" w14:paraId="56E535CC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AF1C1DC" w:rsidRDefault="008871A1" w14:paraId="53128261" wp14:textId="19AC9DDC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AF1C1DC" w:rsidR="2AF1C1DC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8871A1" w:rsidP="2AF1C1DC" w:rsidRDefault="008871A1" w14:paraId="62486C05" wp14:textId="759CBF3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 ECTS</w:t>
            </w:r>
          </w:p>
        </w:tc>
      </w:tr>
      <w:tr xmlns:wp14="http://schemas.microsoft.com/office/word/2010/wordml" w:rsidRPr="005C100B" w:rsidR="00CC1BE3" w:rsidTr="1DF837FE" w14:paraId="7E94BBA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2581A14D" w:rsidRDefault="00CC1BE3" w14:paraId="036AA941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CC1BE3" w:rsidP="2581A14D" w:rsidRDefault="00CC1BE3" w14:paraId="7A03775F" wp14:textId="77777777" wp14:noSpellErr="1">
            <w:pPr>
              <w:snapToGri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tradycyjna - zajęcia zorganizowane w Uczelni</w:t>
            </w:r>
          </w:p>
        </w:tc>
      </w:tr>
      <w:tr xmlns:wp14="http://schemas.microsoft.com/office/word/2010/wordml" w:rsidRPr="005C100B" w:rsidR="00CC1BE3" w:rsidTr="1DF837FE" w14:paraId="619CA5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2581A14D" w:rsidRDefault="00CC1BE3" w14:paraId="6191DBA7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12A1E" w:rsidR="00CC1BE3" w:rsidP="2AF1C1DC" w:rsidRDefault="00CC1BE3" w14:paraId="6FDAD200" wp14:textId="77777777">
            <w:pPr>
              <w:widowControl w:val="0"/>
              <w:autoSpaceDE w:val="0"/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 xml:space="preserve">podstawowa </w:t>
            </w: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 xml:space="preserve">znajomość </w:t>
            </w: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o</w:t>
            </w: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programowania graficznego</w:t>
            </w:r>
          </w:p>
        </w:tc>
      </w:tr>
      <w:tr xmlns:wp14="http://schemas.microsoft.com/office/word/2010/wordml" w:rsidRPr="005C100B" w:rsidR="00CC1BE3" w:rsidTr="1DF837FE" w14:paraId="4101652C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8871A1" w:rsidR="00CC1BE3" w:rsidP="2AF1C1DC" w:rsidRDefault="00CC1BE3" w14:paraId="4B99056E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CC1BE3" w:rsidTr="1DF837FE" w14:paraId="5E2E6B6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2581A14D" w:rsidRDefault="00CC1BE3" w14:paraId="46E4C111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CC1BE3" w:rsidP="3226F4E9" w:rsidRDefault="00CC1BE3" w14:paraId="3F183978" wp14:textId="1094286C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226F4E9" w:rsidR="3226F4E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Katedra Mediów </w:t>
            </w:r>
            <w:r w:rsidRPr="3226F4E9" w:rsidR="3226F4E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C</w:t>
            </w:r>
            <w:r w:rsidRPr="3226F4E9" w:rsidR="3226F4E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yfrowych i Struktur Przestrzennych</w:t>
            </w:r>
          </w:p>
        </w:tc>
      </w:tr>
      <w:tr xmlns:wp14="http://schemas.microsoft.com/office/word/2010/wordml" w:rsidRPr="005C100B" w:rsidR="00CC1BE3" w:rsidTr="1DF837FE" w14:paraId="104D597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2581A14D" w:rsidRDefault="00CC1BE3" w14:paraId="69C2AF6E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CC1BE3" w:rsidP="23397CB4" w:rsidRDefault="00CC1BE3" w14:paraId="67BA5AFB" wp14:textId="565CE7F6">
            <w:pPr>
              <w:pStyle w:val="Normalny"/>
              <w:widowControl w:val="0"/>
              <w:tabs>
                <w:tab w:val="left" w:pos="426"/>
              </w:tabs>
              <w:autoSpaceDE w:val="0"/>
              <w:bidi w:val="0"/>
              <w:snapToGrid w:val="0"/>
              <w:spacing w:before="0" w:beforeAutospacing="off" w:after="0" w:afterAutospacing="off" w:line="100" w:lineRule="atLeast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3397CB4" w:rsidR="23397C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</w:t>
            </w:r>
            <w:r w:rsidRPr="23397CB4" w:rsidR="23397C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 Marcin Noga</w:t>
            </w:r>
          </w:p>
        </w:tc>
      </w:tr>
      <w:tr xmlns:wp14="http://schemas.microsoft.com/office/word/2010/wordml" w:rsidRPr="005C100B" w:rsidR="00CC1BE3" w:rsidTr="1DF837FE" w14:paraId="530EC05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2581A14D" w:rsidRDefault="00CC1BE3" w14:paraId="739D4C01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CC1BE3" w:rsidP="23397CB4" w:rsidRDefault="00CC1BE3" w14:paraId="3577E4DB" wp14:textId="03FE92E5">
            <w:pPr>
              <w:widowControl w:val="0"/>
              <w:tabs>
                <w:tab w:val="left" w:pos="426"/>
              </w:tabs>
              <w:autoSpaceDE w:val="0"/>
              <w:snapToGrid w:val="0"/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3397C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d</w:t>
            </w:r>
            <w:r w:rsidRPr="23397C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r Marcin Noga</w:t>
            </w:r>
          </w:p>
        </w:tc>
      </w:tr>
      <w:tr xmlns:wp14="http://schemas.microsoft.com/office/word/2010/wordml" w:rsidRPr="005C100B" w:rsidR="00CC1BE3" w:rsidTr="1DF837FE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2AF1C1DC" w:rsidRDefault="00CC1BE3" w14:paraId="04EBFD16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CC1BE3" w:rsidP="6C9DCCE0" w:rsidRDefault="00CC1BE3" w14:paraId="43B41EDB" wp14:textId="2D2FF57B">
            <w:pPr>
              <w:tabs>
                <w:tab w:val="left" w:pos="4073"/>
              </w:tabs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6C9DCCE0" w:rsidR="6C9DCCE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ws.uniwersytetradom.pl</w:t>
            </w:r>
          </w:p>
        </w:tc>
      </w:tr>
      <w:tr xmlns:wp14="http://schemas.microsoft.com/office/word/2010/wordml" w:rsidRPr="005C100B" w:rsidR="00CC1BE3" w:rsidTr="1DF837FE" w14:paraId="1E8366B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CC1BE3" w:rsidP="2581A14D" w:rsidRDefault="00CC1BE3" w14:paraId="3672D10F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871A1" w:rsidR="00CC1BE3" w:rsidP="63360F94" w:rsidRDefault="00CC1BE3" w14:paraId="6C6C2F29" wp14:textId="1B4A5E6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3360F94" w:rsidR="63360F9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361 </w:t>
            </w:r>
            <w:r w:rsidRPr="63360F94" w:rsidR="63360F9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78</w:t>
            </w:r>
            <w:r w:rsidRPr="63360F94" w:rsidR="63360F9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3360F94" w:rsidR="63360F9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37</w:t>
            </w:r>
          </w:p>
        </w:tc>
      </w:tr>
    </w:tbl>
    <w:p xmlns:wp14="http://schemas.microsoft.com/office/word/2010/wordml" w:rsidR="00827EEE" w:rsidP="2AF1C1DC" w:rsidRDefault="00827EEE" w14:paraId="1299C43A" wp14:textId="77777777" wp14:noSpellErr="1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2581A14D" w:rsidRDefault="00827EEE" w14:paraId="4DDBEF00" wp14:textId="77777777" wp14:noSpellErr="1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2581A14D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2581A14D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2581A14D" w:rsidR="2581A14D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2AF1C1DC" w14:paraId="55D5CF8D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581A14D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712BB51D" wp14:textId="77777777" wp14:noSpellErr="1">
            <w:pPr>
              <w:spacing w:line="1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Celem przedmiotu jest wprowadzenie studenta w zakres i problematykę działań jednej z dziedzin informatyki - technologii informacyjnej:</w:t>
            </w:r>
          </w:p>
          <w:p w:rsidRPr="00F21F3A" w:rsidR="00F21F3A" w:rsidP="2581A14D" w:rsidRDefault="00F21F3A" w14:paraId="508500BF" wp14:textId="77777777" wp14:noSpellErr="1">
            <w:pPr>
              <w:spacing w:line="1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Zakres nauczania odbywa się dwutorowo:</w:t>
            </w:r>
          </w:p>
          <w:p w:rsidRPr="00F21F3A" w:rsidR="00F21F3A" w:rsidP="2581A14D" w:rsidRDefault="00F21F3A" w14:paraId="34937F7C" wp14:textId="77777777" wp14:noSpellErr="1">
            <w:pPr>
              <w:spacing w:line="1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aspekt techniczny - wyjaśnienie zasady i budowy urządzeń multimedialnych, zasady współpracy urządzeń oraz rozwój urządzeń elektronicznych. Obsługa podstawowego oprogramowania Internetowego do przesyłania i zamieszczania treści multimedialnych w sieciach informatycznych, aspekt kreacji artystycznej – nauka posługiwania się narzędziami edytorskimi oraz samodzielna kreacja artystyczna w oparciu o edytory grafiki wektorowej.</w:t>
            </w:r>
          </w:p>
          <w:p w:rsidRPr="00F21F3A" w:rsidR="005C100B" w:rsidP="2581A14D" w:rsidRDefault="00F21F3A" w14:paraId="4F6E9CF0" wp14:textId="77777777" wp14:noSpellErr="1">
            <w:pPr>
              <w:widowControl w:val="0"/>
              <w:suppressLineNumbers/>
              <w:autoSpaceDE w:val="0"/>
              <w:spacing w:line="1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Poznanie elementarnych treści jest niezbędne do posługiwania się współczesnymi elektronicznymi urządzeniami technicznym.</w:t>
            </w:r>
          </w:p>
        </w:tc>
      </w:tr>
      <w:tr xmlns:wp14="http://schemas.microsoft.com/office/word/2010/wordml" w:rsidRPr="005C100B" w:rsidR="005C100B" w:rsidTr="2AF1C1DC" w14:paraId="0B5C1AF3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581A14D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68176521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Pierwsze pięć tematów obejmuje zakres informacji systematyzującej oraz poszerza wiedzę zdobytą w poprzednim etapie kształcenia z zakresu teorii informacji oraz budowy i zasady działania komputera:  </w:t>
            </w:r>
          </w:p>
          <w:p w:rsidRPr="00F21F3A" w:rsidR="00F21F3A" w:rsidP="2581A14D" w:rsidRDefault="00F21F3A" w14:paraId="14D9F1A3" wp14:textId="77777777" wp14:noSpellErr="1">
            <w:pPr>
              <w:widowControl w:val="0"/>
              <w:numPr>
                <w:ilvl w:val="0"/>
                <w:numId w:val="18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jednostki informacji, systemy operacyjne, programy antywirusowe,</w:t>
            </w:r>
          </w:p>
          <w:p w:rsidRPr="00F21F3A" w:rsidR="00F21F3A" w:rsidP="2581A14D" w:rsidRDefault="00F21F3A" w14:paraId="4E968307" wp14:textId="77777777" wp14:noSpellErr="1">
            <w:pPr>
              <w:widowControl w:val="0"/>
              <w:numPr>
                <w:ilvl w:val="0"/>
                <w:numId w:val="18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budowa komputera (nazewnictwo elementów, funkcje, parametry),</w:t>
            </w:r>
          </w:p>
          <w:p w:rsidRPr="00F21F3A" w:rsidR="00F21F3A" w:rsidP="2AF1C1DC" w:rsidRDefault="00F21F3A" w14:paraId="11A27403" wp14:textId="77777777">
            <w:pPr>
              <w:widowControl w:val="0"/>
              <w:numPr>
                <w:ilvl w:val="0"/>
                <w:numId w:val="18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szczegółowa budowa i zasada działania urządzeń multimedialnych (rodzaje drukarek, skaner, aparat fotograficzny – budowa matrycy światłoczułej, druk offsetowy, </w:t>
            </w:r>
            <w:proofErr w:type="spellStart"/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fotolab</w:t>
            </w:r>
            <w:proofErr w:type="spellEnd"/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), rozdzielczość oraz typowe formaty papieru,</w:t>
            </w:r>
          </w:p>
          <w:p w:rsidRPr="00F21F3A" w:rsidR="00F21F3A" w:rsidP="2581A14D" w:rsidRDefault="00F21F3A" w14:paraId="7259395B" wp14:textId="77777777" wp14:noSpellErr="1">
            <w:pPr>
              <w:widowControl w:val="0"/>
              <w:numPr>
                <w:ilvl w:val="0"/>
                <w:numId w:val="18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topologia sieci informatycznych oraz podstawowe usługi w sieci komputerowej lokalnej i globalnej (ewolucja, parametry, rodzaje),</w:t>
            </w:r>
          </w:p>
          <w:p w:rsidRPr="00F21F3A" w:rsidR="00F21F3A" w:rsidP="2581A14D" w:rsidRDefault="00F21F3A" w14:paraId="143C2BF6" wp14:textId="77777777" wp14:noSpellErr="1">
            <w:pPr>
              <w:widowControl w:val="0"/>
              <w:numPr>
                <w:ilvl w:val="0"/>
                <w:numId w:val="18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rodzaje, zamiana formatów plików – konwersja oraz podstawy zasady kompresji obrazu, filmu i dźwięku (zasada kompresji, budowa pliku, typy, porównanie).</w:t>
            </w:r>
          </w:p>
          <w:p w:rsidRPr="00F21F3A" w:rsidR="00F21F3A" w:rsidP="2AF1C1DC" w:rsidRDefault="00F21F3A" w14:paraId="3461D779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F21F3A" w:rsidR="00F21F3A" w:rsidP="2581A14D" w:rsidRDefault="00F21F3A" w14:paraId="6E355457" wp14:textId="77777777" wp14:noSpellErr="1">
            <w:pPr>
              <w:widowControl w:val="0"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Treści szczegółowe poszerzające wiedzę:</w:t>
            </w:r>
          </w:p>
          <w:p w:rsidRPr="00F21F3A" w:rsidR="00F21F3A" w:rsidP="2AF1C1DC" w:rsidRDefault="00F21F3A" w14:paraId="6946C3A4" wp14:textId="77777777" wp14:noSpellErr="1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rodzaje dystrybucji oprogramowań oraz podstawy praw autorskich podczas wykorzystywania i posługiwania się oprogramowaniem oraz treściami multimedialnymi, przegląd aktualnego oprogramowania OPEN SOURCE, przegląd języków programowania (polecenie, funkcja, procedura, skok </w:t>
            </w:r>
            <w:r w:rsidRPr="00F21F3A">
              <w:rPr>
                <w:rFonts w:eastAsia="Calibri" w:asciiTheme="minorHAnsi" w:hAnsiTheme="minorHAnsi" w:cstheme="minorHAnsi"/>
                <w:bCs/>
                <w:color w:val="000000"/>
                <w:kern w:val="1"/>
                <w:sz w:val="20"/>
                <w:szCs w:val="16"/>
              </w:rPr>
              <w:br/>
            </w: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w programie, kompilator) możliwości i zastosowanie, podstawy HTML i JAVA SCRIPT języka programowania na stronach Internetowych (pętla, warunek, przykłady), </w:t>
            </w:r>
          </w:p>
          <w:p w:rsidRPr="00F21F3A" w:rsidR="00F21F3A" w:rsidP="2AF1C1DC" w:rsidRDefault="00F21F3A" w14:paraId="4746FE18" wp14:textId="77777777" wp14:noSpellErr="1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dźwięk (parametry, terminy związane z obróbką materiałów dźwiękowych, zasada działania przetworników analogowo-cyfrowych, porównania, szczegółowa zasada działania kompresji dźwięku na przykładzie formatu MP3),</w:t>
            </w:r>
          </w:p>
          <w:p w:rsidRPr="00F21F3A" w:rsidR="00F21F3A" w:rsidP="2AF1C1DC" w:rsidRDefault="00F21F3A" w14:paraId="690661CE" wp14:textId="7777777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powstawanie i postrzeganie obrazu jako fali elektromagnetycznej (ewolucja, typy, możliwości oraz zagadnienia optyczne) z szczególnym uwzględnieniem na porównanie światła: żarowego, fluorescencyjnego oraz LED monochromatycznego oraz </w:t>
            </w: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Full</w:t>
            </w: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 LED (</w:t>
            </w: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R+G+B</w:t>
            </w: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),</w:t>
            </w:r>
          </w:p>
          <w:p w:rsidRPr="00F21F3A" w:rsidR="00F21F3A" w:rsidP="2AF1C1DC" w:rsidRDefault="00F21F3A" w14:paraId="05A7C7E8" wp14:textId="77777777" wp14:noSpellErr="1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zaawansowane, zdalne zarządzanie komputerem (zdalny pulpit, tunelowanie),</w:t>
            </w:r>
          </w:p>
          <w:p w:rsidRPr="00F21F3A" w:rsidR="00F21F3A" w:rsidP="2AF1C1DC" w:rsidRDefault="00F21F3A" w14:paraId="64182DA7" wp14:textId="7777777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 xml:space="preserve">rodzaje modulacji sygnału cyfrowego (ewolucja, potrzeba wprowadzania nowej technologii OFDM), „turbo </w:t>
            </w:r>
            <w:proofErr w:type="spellStart"/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codes</w:t>
            </w:r>
            <w:proofErr w:type="spellEnd"/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”, budowa i zasada działania telefonii komórkowej (porównanie generacji, zakres działania, pojemność sieci, zasada odbijania, nakładania (znoszenia), przenikania fali elektromagnetycznej przez przeszkody),</w:t>
            </w:r>
          </w:p>
          <w:p w:rsidRPr="00F21F3A" w:rsidR="00F21F3A" w:rsidP="2AF1C1DC" w:rsidRDefault="00F21F3A" w14:paraId="7D72F761" wp14:textId="77777777" wp14:noSpellErr="1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eastAsia="Calibri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przesyłanie danych w szerokopasmowych systemach: w sieciach bezprzewodowych, w sieciach komórkowych oraz amatorskich sieciach krótkofalarskich (zasada, budowa, typy, parametry),</w:t>
            </w:r>
          </w:p>
          <w:p w:rsidRPr="00F21F3A" w:rsidR="00F21F3A" w:rsidP="2AF1C1DC" w:rsidRDefault="00F21F3A" w14:paraId="6AC4A2D8" wp14:textId="77777777" wp14:noSpellErr="1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snapToGrid w:val="0"/>
              <w:spacing w:line="200" w:lineRule="atLeast"/>
              <w:jc w:val="both"/>
              <w:rPr>
                <w:rFonts w:ascii="Times New Roman" w:hAnsi="Times New Roman" w:cs="Times New Roman" w:asciiTheme="minorAscii" w:hAnsiTheme="minorAscii" w:cstheme="minorAscii"/>
                <w:color w:val="000000" w:themeColor="text2" w:themeTint="FF" w:themeShade="FF"/>
                <w:sz w:val="20"/>
                <w:szCs w:val="20"/>
              </w:rPr>
            </w:pPr>
            <w:r w:rsidRP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/>
                <w:kern w:val="1"/>
                <w:sz w:val="20"/>
                <w:szCs w:val="20"/>
              </w:rPr>
              <w:t>temat dowolny z zakresu ogólnotechnicznego - zaproponowany przez słuchaczy lub HTML 5 i SVG - uniwersalny format dwuwymiarowej grafiki wektorowej.</w:t>
            </w:r>
          </w:p>
          <w:p w:rsidRPr="00F21F3A" w:rsidR="005C100B" w:rsidP="2AF1C1DC" w:rsidRDefault="005C100B" w14:paraId="3CF2D8B6" wp14:textId="77777777" wp14:noSpellErr="1">
            <w:pPr>
              <w:autoSpaceDE w:val="0"/>
              <w:autoSpaceDN w:val="0"/>
              <w:adjustRightInd w:val="0"/>
              <w:ind w:left="36"/>
              <w:jc w:val="righ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AF1C1DC" w14:paraId="4314B51A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581A14D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26331ED6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podające informacje – wykład</w:t>
            </w:r>
          </w:p>
          <w:p w:rsidRPr="00F21F3A" w:rsidR="00F21F3A" w:rsidP="2581A14D" w:rsidRDefault="00F21F3A" w14:paraId="069CE7B5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aktywizujące - autokorekty</w:t>
            </w:r>
          </w:p>
          <w:p w:rsidRPr="00F21F3A" w:rsidR="00F21F3A" w:rsidP="2581A14D" w:rsidRDefault="00F21F3A" w14:paraId="55B3ADAB" wp14:textId="77777777" wp14:noSpellErr="1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eksponujące -  prezentacja prac artystycznych</w:t>
            </w:r>
          </w:p>
          <w:p w:rsidRPr="00F21F3A" w:rsidR="005C100B" w:rsidP="2581A14D" w:rsidRDefault="00F21F3A" w14:paraId="3ED619CA" wp14:textId="77777777" wp14:noSpellErr="1">
            <w:pPr>
              <w:tabs>
                <w:tab w:val="left" w:pos="4073"/>
              </w:tabs>
              <w:contextualSpacing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praktyczne – pokaz różnych technik plastycznych w trakcie realizacji prac</w:t>
            </w:r>
          </w:p>
        </w:tc>
      </w:tr>
    </w:tbl>
    <w:p xmlns:wp14="http://schemas.microsoft.com/office/word/2010/wordml" w:rsidR="00F21F3A" w:rsidP="2AF1C1DC" w:rsidRDefault="00F21F3A" w14:paraId="0FB78278" wp14:textId="77777777" wp14:noSpellErr="1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2581A14D" w14:paraId="0B37722A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581A14D" w:rsidRDefault="005C100B" w14:paraId="42B0287B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F21F3A" w:rsidR="00F21F3A" w:rsidP="2581A14D" w:rsidRDefault="00F21F3A" w14:paraId="2D837A16" wp14:textId="77777777" wp14:noSpellErr="1">
            <w:pPr>
              <w:widowControl w:val="0"/>
              <w:autoSpaceDE w:val="0"/>
              <w:snapToGrid w:val="0"/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Wynik efektów kształcenia z zakresu Technologii informacji będzie składał się z dwóch ocen: </w:t>
            </w:r>
          </w:p>
          <w:p w:rsidRPr="00F21F3A" w:rsidR="00F21F3A" w:rsidP="2581A14D" w:rsidRDefault="00F21F3A" w14:paraId="3F7904EE" wp14:textId="77777777" wp14:noSpellErr="1">
            <w:pPr>
              <w:widowControl w:val="0"/>
              <w:numPr>
                <w:ilvl w:val="0"/>
                <w:numId w:val="21"/>
              </w:numPr>
              <w:suppressAutoHyphens/>
              <w:autoSpaceDE w:val="0"/>
              <w:snapToGrid w:val="0"/>
              <w:spacing w:line="200" w:lineRule="atLeast"/>
              <w:rPr>
                <w:rFonts w:ascii="Times New Roman" w:hAnsi="Times New Roman" w:cs="Times New Roman" w:asciiTheme="minorAscii" w:hAnsiTheme="minorAscii" w:cstheme="minorAscii"/>
                <w:i w:val="1"/>
                <w:iCs w:val="1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części teoretycznej w większości zawartej w zakresie teorii ocena będzie w postaci testu zawierającego 10 szczegółowych pytań z zakresu technologii informacyjnej,</w:t>
            </w:r>
          </w:p>
          <w:p w:rsidRPr="00F21F3A" w:rsidR="005C100B" w:rsidP="2581A14D" w:rsidRDefault="00F21F3A" w14:paraId="65C5F9BB" wp14:textId="77777777" wp14:noSpellErr="1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ocena sprawności i trafności posługiwania się narzędziami graficznymi oraz atrakcyjności kreacji artystycznej osiągnięć w posługiwaniu się oprogramowaniem graficznym będzie weryfikowana praktycznie poprzez indywidualne rozwiązanie zadanego problemu kreacji graficznej oraz podczas oceny będzie brana aktywność podczas całego cyklu kształcenia.</w:t>
            </w:r>
          </w:p>
        </w:tc>
      </w:tr>
    </w:tbl>
    <w:p xmlns:wp14="http://schemas.microsoft.com/office/word/2010/wordml" w:rsidRPr="005C100B" w:rsidR="005C100B" w:rsidP="2AF1C1DC" w:rsidRDefault="005C100B" w14:paraId="1FC39945" wp14:textId="77777777" wp14:noSpellErr="1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2AF1C1DC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2AF1C1DC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2581A14D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2581A14D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2581A14D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581A14D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AF1C1DC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F21F3A" w:rsidTr="2AF1C1DC" w14:paraId="3ED06F1A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F21F3A" w:rsidR="00F21F3A" w:rsidP="2581A14D" w:rsidRDefault="00F21F3A" w14:paraId="0FE89635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AF1C1DC" w:rsidRDefault="00F21F3A" w14:paraId="1BE91A73" wp14:textId="77777777" wp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Ma wiedzę z zakresu podstaw informacji</w:t>
            </w:r>
            <w:r>
              <w:br/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o technologii informacyjnej w odniesieniu do sztuk plastycznych.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F21F3A" w:rsidR="00F21F3A" w:rsidP="2581A14D" w:rsidRDefault="00F21F3A" w14:paraId="6805F427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K_WG03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F21F3A" w:rsidR="00F21F3A" w:rsidP="2581A14D" w:rsidRDefault="00F21F3A" w14:paraId="1482C81B" wp14:textId="77777777" wp14:noSpellErr="1">
            <w:pPr>
              <w:widowControl w:val="0"/>
              <w:autoSpaceDE w:val="0"/>
              <w:spacing w:line="100" w:lineRule="atLeas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F21F3A" w:rsidR="00F21F3A" w:rsidP="2581A14D" w:rsidRDefault="00F21F3A" w14:paraId="3D7D40A5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zaliczenie z </w:t>
            </w:r>
          </w:p>
          <w:p w:rsidRPr="00F21F3A" w:rsidR="00F21F3A" w:rsidP="2581A14D" w:rsidRDefault="00F21F3A" w14:paraId="24BA6111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40AE400F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Rozmowa </w:t>
            </w:r>
          </w:p>
        </w:tc>
      </w:tr>
      <w:tr xmlns:wp14="http://schemas.microsoft.com/office/word/2010/wordml" w:rsidRPr="005C100B" w:rsidR="00F21F3A" w:rsidTr="2AF1C1DC" w14:paraId="06943F5C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F21F3A" w:rsidR="00F21F3A" w:rsidP="2581A14D" w:rsidRDefault="00F21F3A" w14:paraId="1E68EF69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AF1C1DC" w:rsidRDefault="00F21F3A" w14:paraId="65FE90D9" wp14:textId="77777777" wp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Ma wiedzę na temat zasad budowy urządzeń multimedialnych oraz technologii.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F21F3A" w:rsidR="00F21F3A" w:rsidP="2AF1C1DC" w:rsidRDefault="00F21F3A" w14:paraId="152AD5D2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K_WG14</w:t>
            </w:r>
            <w:r>
              <w:br/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K_WG16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F21F3A" w:rsidR="00F21F3A" w:rsidP="2581A14D" w:rsidRDefault="00F21F3A" w14:paraId="4F51189A" wp14:textId="77777777" wp14:noSpellErr="1">
            <w:pPr>
              <w:widowControl w:val="0"/>
              <w:autoSpaceDE w:val="0"/>
              <w:spacing w:line="100" w:lineRule="atLeas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F21F3A" w:rsidR="00F21F3A" w:rsidP="2581A14D" w:rsidRDefault="00F21F3A" w14:paraId="1EEFCB8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zaliczenie z </w:t>
            </w:r>
          </w:p>
          <w:p w:rsidRPr="00F21F3A" w:rsidR="00F21F3A" w:rsidP="2581A14D" w:rsidRDefault="00F21F3A" w14:paraId="2BCDB43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5610D1A1" wp14:textId="77777777" wp14:noSpellErr="1">
            <w:pPr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F21F3A" w:rsidTr="2AF1C1DC" w14:paraId="0E352FC6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F21F3A" w:rsidR="00F21F3A" w:rsidP="2581A14D" w:rsidRDefault="00F21F3A" w14:paraId="3CD1015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AF1C1DC" w:rsidRDefault="00F21F3A" w14:paraId="0733A1CD" wp14:textId="77777777" wp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Ma podstawowe umiejętności w zakresie posługiwania narzędziami edytorskim </w:t>
            </w:r>
            <w:r>
              <w:br/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 programach graficznych podczas rozwiązywania typowych zadań.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F21F3A" w:rsidR="00F21F3A" w:rsidP="2AF1C1DC" w:rsidRDefault="00F21F3A" w14:paraId="33092CB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K_UW03</w:t>
            </w:r>
            <w:r>
              <w:br/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K_UW05</w:t>
            </w:r>
          </w:p>
          <w:p w:rsidRPr="00F21F3A" w:rsidR="00F21F3A" w:rsidP="2AF1C1DC" w:rsidRDefault="00F21F3A" w14:paraId="0562CB0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F21F3A" w:rsidR="00F21F3A" w:rsidP="2581A14D" w:rsidRDefault="00F21F3A" w14:paraId="7CE6FF55" wp14:textId="77777777" wp14:noSpellErr="1">
            <w:pPr>
              <w:widowControl w:val="0"/>
              <w:autoSpaceDE w:val="0"/>
              <w:spacing w:line="100" w:lineRule="atLeas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F21F3A" w:rsidR="00F21F3A" w:rsidP="2581A14D" w:rsidRDefault="00F21F3A" w14:paraId="05DA894A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zaliczenie z </w:t>
            </w:r>
          </w:p>
          <w:p w:rsidRPr="00F21F3A" w:rsidR="00F21F3A" w:rsidP="2581A14D" w:rsidRDefault="00F21F3A" w14:paraId="55C14B9A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39C49E66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Projekt</w:t>
            </w:r>
          </w:p>
        </w:tc>
      </w:tr>
      <w:tr xmlns:wp14="http://schemas.microsoft.com/office/word/2010/wordml" w:rsidRPr="005C100B" w:rsidR="00F21F3A" w:rsidTr="2AF1C1DC" w14:paraId="034A9D51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F21F3A" w:rsidR="00F21F3A" w:rsidP="2581A14D" w:rsidRDefault="00F21F3A" w14:paraId="3382CC6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AF1C1DC" w:rsidRDefault="00F21F3A" w14:paraId="5B341669" wp14:textId="77777777" wp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Posiada umiejętność posługiwania się narzędziami edytorskim w programach graficznych w samodzielnej niezależnej pracy.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F21F3A" w:rsidR="00F21F3A" w:rsidP="2AF1C1DC" w:rsidRDefault="00F21F3A" w14:paraId="612A55CA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K_UU14</w:t>
            </w:r>
            <w:r>
              <w:br/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F21F3A" w:rsidR="00F21F3A" w:rsidP="2581A14D" w:rsidRDefault="00F21F3A" w14:paraId="6B88DF09" wp14:textId="77777777" wp14:noSpellErr="1">
            <w:pPr>
              <w:widowControl w:val="0"/>
              <w:autoSpaceDE w:val="0"/>
              <w:spacing w:line="100" w:lineRule="atLeas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F21F3A" w:rsidR="00F21F3A" w:rsidP="2581A14D" w:rsidRDefault="00F21F3A" w14:paraId="35729F5C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zaliczenie z </w:t>
            </w:r>
          </w:p>
          <w:p w:rsidRPr="00F21F3A" w:rsidR="00F21F3A" w:rsidP="2581A14D" w:rsidRDefault="00F21F3A" w14:paraId="79E80CCC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11E258C3" wp14:textId="77777777" wp14:noSpellErr="1">
            <w:pPr>
              <w:snapToGrid w:val="0"/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Projekt</w:t>
            </w:r>
          </w:p>
        </w:tc>
      </w:tr>
      <w:tr xmlns:wp14="http://schemas.microsoft.com/office/word/2010/wordml" w:rsidRPr="005C100B" w:rsidR="00F21F3A" w:rsidTr="2AF1C1DC" w14:paraId="3366B548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142CE172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AF1C1DC" w:rsidRDefault="00F21F3A" w14:paraId="04F6D54F" wp14:textId="77777777" wp14:noSpellErr="1">
            <w:pPr>
              <w:pStyle w:val="Kolorowalistaakcent12"/>
              <w:spacing w:after="0" w:line="100" w:lineRule="atLeast"/>
              <w:ind w:left="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Student rozumie potrzebę i funkcje komputerowej kreacji artystycznej.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5F638EF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7BF6B8DC" wp14:textId="77777777" wp14:noSpellErr="1">
            <w:pPr>
              <w:widowControl w:val="0"/>
              <w:autoSpaceDE w:val="0"/>
              <w:spacing w:line="100" w:lineRule="atLeas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26894462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zaliczenie z </w:t>
            </w:r>
          </w:p>
          <w:p w:rsidRPr="00F21F3A" w:rsidR="00F21F3A" w:rsidP="2581A14D" w:rsidRDefault="00F21F3A" w14:paraId="79DAB4AB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16BDA480" wp14:textId="77777777" wp14:noSpellErr="1">
            <w:pPr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F21F3A" w:rsidTr="2AF1C1DC" w14:paraId="719250F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380DC2C0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AF1C1DC" w:rsidRDefault="00F21F3A" w14:paraId="58A01267" wp14:textId="77777777" wp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Student potrafi wykorzystać zdobytą wiedzę </w:t>
            </w:r>
            <w:r>
              <w:br/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 umiejętności do wykonywania innych zadań, przygotowujących go do elastycznego wykorzystywania nabytych kompetencji.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AF1C1DC" w:rsidRDefault="00F21F3A" w14:paraId="1B513B8D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K_KK01</w:t>
            </w:r>
            <w:r>
              <w:br/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238A341B" wp14:textId="77777777" wp14:noSpellErr="1">
            <w:pPr>
              <w:widowControl w:val="0"/>
              <w:autoSpaceDE w:val="0"/>
              <w:spacing w:line="100" w:lineRule="atLeas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kern w:val="1"/>
                <w:sz w:val="20"/>
                <w:szCs w:val="20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21F3A" w:rsidR="00F21F3A" w:rsidP="2581A14D" w:rsidRDefault="00F21F3A" w14:paraId="3386C678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zaliczenie z </w:t>
            </w:r>
          </w:p>
          <w:p w:rsidRPr="00F21F3A" w:rsidR="00F21F3A" w:rsidP="2581A14D" w:rsidRDefault="00F21F3A" w14:paraId="18303D27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21F3A" w:rsidR="00F21F3A" w:rsidP="2581A14D" w:rsidRDefault="00F21F3A" w14:paraId="1982DBF0" wp14:textId="77777777" wp14:noSpellErr="1">
            <w:pPr>
              <w:spacing w:line="1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Rozmowa</w:t>
            </w:r>
          </w:p>
        </w:tc>
      </w:tr>
      <w:tr xmlns:wp14="http://schemas.microsoft.com/office/word/2010/wordml" w:rsidRPr="005C100B" w:rsidR="005C100B" w:rsidTr="2AF1C1DC" w14:paraId="00B9720C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F21F3A" w:rsidR="005C100B" w:rsidP="2AF1C1DC" w:rsidRDefault="005C100B" w14:paraId="37ED13D0" wp14:textId="33DEA6B1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Stopień osiągnięcia Stopień osiągnięcia kierunkowych efektów uczenia się: </w:t>
            </w:r>
            <w:r w:rsidRPr="2AF1C1DC" w:rsidR="2AF1C1DC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K_WG03++, K_WG14++, K_WG16++</w:t>
            </w:r>
            <w:proofErr w:type="gramStart"/>
            <w:r w:rsidRPr="2AF1C1DC" w:rsidR="2AF1C1DC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 K</w:t>
            </w:r>
            <w:proofErr w:type="gramEnd"/>
            <w:r w:rsidRPr="2AF1C1DC" w:rsidR="2AF1C1DC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_UW03+,  K_UW05++,  K_UU14++,  K_UU15++, </w:t>
            </w:r>
            <w:r w:rsidRPr="2AF1C1DC" w:rsidR="2AF1C1DC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K_KK01++, </w:t>
            </w:r>
            <w:r w:rsidRPr="2AF1C1DC" w:rsidR="2AF1C1DC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K_KK02++,  K_KR04++</w:t>
            </w:r>
          </w:p>
        </w:tc>
      </w:tr>
    </w:tbl>
    <w:p xmlns:wp14="http://schemas.microsoft.com/office/word/2010/wordml" w:rsidRPr="005C100B" w:rsidR="005C100B" w:rsidP="2AF1C1DC" w:rsidRDefault="005C100B" w14:paraId="34CE0A41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2AF1C1DC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581A14D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2AF1C1DC" w14:paraId="2CFB06F3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44C80" w:rsidR="00F21F3A" w:rsidP="2581A14D" w:rsidRDefault="00F21F3A" w14:paraId="4AA28130" wp14:textId="77777777" wp14:noSpellErr="1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Literatura podstawowa</w:t>
            </w:r>
          </w:p>
          <w:p w:rsidRPr="00144C80" w:rsidR="00F21F3A" w:rsidP="2AF1C1DC" w:rsidRDefault="00F21F3A" w14:paraId="18AE4349" wp14:textId="77777777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1. Roland </w:t>
            </w:r>
            <w:proofErr w:type="spellStart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Zimek</w:t>
            </w:r>
            <w:proofErr w:type="spellEnd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, </w:t>
            </w:r>
            <w:proofErr w:type="spellStart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CorelDRAW</w:t>
            </w:r>
            <w:proofErr w:type="spellEnd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12. </w:t>
            </w:r>
            <w:proofErr w:type="spellStart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Ćwiczenia</w:t>
            </w:r>
            <w:proofErr w:type="spellEnd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praktyczne</w:t>
            </w:r>
            <w:proofErr w:type="spellEnd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, Gliwice 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Helion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 2007</w:t>
            </w:r>
          </w:p>
          <w:p w:rsidRPr="00144C80" w:rsidR="00F21F3A" w:rsidP="2AF1C1DC" w:rsidRDefault="00F21F3A" w14:paraId="7B381A01" wp14:textId="77777777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2. 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Inkscape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: Guide to a Vector Drawing Program -http://tavmjong.free.fr/INKSCAPE/MANUAL/html/index.php</w:t>
            </w:r>
          </w:p>
          <w:p w:rsidRPr="00144C80" w:rsidR="00F21F3A" w:rsidP="2AF1C1DC" w:rsidRDefault="00F21F3A" w14:paraId="1E760872" wp14:textId="77777777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3. Filmiki szkoleniowe </w:t>
            </w:r>
            <w:proofErr w:type="spellStart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Inkscape</w:t>
            </w:r>
            <w:proofErr w:type="spellEnd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- http://www.inf.sgsp.edu.pl/lab/filmiki/filmiki.php</w:t>
            </w:r>
          </w:p>
          <w:p w:rsidRPr="00144C80" w:rsidR="00F21F3A" w:rsidP="2581A14D" w:rsidRDefault="00F21F3A" w14:paraId="0D1040F3" wp14:textId="77777777" wp14:noSpellErr="1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4</w:t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. Tutorials Processing - http://processing.org/learning/</w:t>
            </w:r>
          </w:p>
          <w:p w:rsidRPr="00F21F3A" w:rsidR="00F21F3A" w:rsidP="2581A14D" w:rsidRDefault="00F21F3A" w14:paraId="63D5BA11" wp14:textId="77777777" wp14:noSpellErr="1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5</w:t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. Hoffman H</w:t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., Łukaszewski B., Olszewski A., Podstawy Kompozycji Plastycznej – wybrane zagadnienia, Zakład Poligraficzny Politechniki Radomskiej, Radom 1998.</w:t>
            </w:r>
          </w:p>
          <w:p w:rsidRPr="00F21F3A" w:rsidR="00F21F3A" w:rsidP="2AF1C1DC" w:rsidRDefault="00F21F3A" w14:paraId="19F4B953" wp14:textId="77777777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6. Hoffman H., Łukaszewski B., Olszewski A., Forma plastyczna, teoria i praktyka, Politechniki Radomskiej, Radom 2007.</w:t>
            </w:r>
            <w:r>
              <w:br/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7. </w:t>
            </w:r>
            <w:proofErr w:type="spellStart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Chałas</w:t>
            </w:r>
            <w:proofErr w:type="spellEnd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K. I ks. Maj A., Encyklopedia Aksjologii Pedagogicznej, Polskie Wydawnictwo Encyklopedyczne, Radom 2016.</w:t>
            </w:r>
          </w:p>
          <w:p w:rsidRPr="00144C80" w:rsidR="00F21F3A" w:rsidP="2AF1C1DC" w:rsidRDefault="00F21F3A" w14:paraId="62EBF3C5" wp14:textId="77777777" wp14:noSpellErr="1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144C80" w:rsidR="00F21F3A" w:rsidP="2581A14D" w:rsidRDefault="00F21F3A" w14:paraId="238FE2AB" wp14:textId="77777777" wp14:noSpellErr="1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Literatura uzupełniająca</w:t>
            </w:r>
          </w:p>
          <w:p w:rsidRPr="00144C80" w:rsidR="00F21F3A" w:rsidP="2581A14D" w:rsidRDefault="00F21F3A" w14:paraId="2F6843F9" wp14:textId="77777777" wp14:noSpellErr="1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1. Optyczny.pl, Poradnik, http://www.optyczne.pl/poradniki.html</w:t>
            </w:r>
          </w:p>
          <w:p w:rsidRPr="00144C80" w:rsidR="00F21F3A" w:rsidP="2AF1C1DC" w:rsidRDefault="00F21F3A" w14:paraId="7DD9ACE4" wp14:textId="77777777">
            <w:pPr>
              <w:snapToGrid w:val="0"/>
              <w:spacing w:line="200" w:lineRule="atLeast"/>
              <w:ind w:left="3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2. Adobe Creative Team, 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ActionScript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 3.0 </w:t>
            </w:r>
            <w:proofErr w:type="spellStart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>dla</w:t>
            </w:r>
            <w:proofErr w:type="spellEnd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US"/>
              </w:rPr>
              <w:t xml:space="preserve"> Adobe Flash CS4/CS4 PL Professional. 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Oficjalny podręcznik, Gliwice Helion 2009r.</w:t>
            </w:r>
          </w:p>
          <w:p w:rsidRPr="005C100B" w:rsidR="005C100B" w:rsidP="2AF1C1DC" w:rsidRDefault="00F21F3A" w14:paraId="4315E655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3. Hasła: Ucho, Oko, Luminancja, Chrominancja, JPEG, MP3, Technicolor, Bayer </w:t>
            </w:r>
            <w:proofErr w:type="spellStart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filter</w:t>
            </w:r>
            <w:proofErr w:type="spellEnd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, </w:t>
            </w:r>
            <w:proofErr w:type="spellStart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Crop-factor</w:t>
            </w:r>
            <w:proofErr w:type="spellEnd"/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Aberracja chromatyczna, Dystorsja.</w:t>
            </w:r>
          </w:p>
        </w:tc>
      </w:tr>
    </w:tbl>
    <w:p xmlns:wp14="http://schemas.microsoft.com/office/word/2010/wordml" w:rsidRPr="005C100B" w:rsidR="005C100B" w:rsidP="2AF1C1DC" w:rsidRDefault="005C100B" w14:paraId="5997CC1D" wp14:noSpellErr="1" wp14:textId="624506A0">
      <w:pPr>
        <w:pStyle w:val="Normalny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2AF1C1DC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581A14D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2AF1C1DC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707D7D" w:rsidR="005C100B" w:rsidP="2581A14D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707D7D" w:rsidR="005C100B" w:rsidP="2581A14D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2AF1C1DC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707D7D" w:rsidR="005C100B" w:rsidP="005C100B" w:rsidRDefault="005C100B" w14:paraId="110FFD37" wp14:textId="77777777">
            <w:pPr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707D7D" w:rsidR="005C100B" w:rsidP="2581A14D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707D7D" w:rsidR="005C100B" w:rsidP="2581A14D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707D7D" w:rsidR="005C100B" w:rsidP="2581A14D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707D7D" w:rsidR="005C100B" w:rsidP="2581A14D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707D7D" w:rsidR="005C100B" w:rsidP="2581A14D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F21F3A" w:rsidTr="2AF1C1DC" w14:paraId="02029F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60A9C869" wp14:textId="77777777" wp14:noSpellErr="1">
            <w:pPr>
              <w:pStyle w:val="Defaul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F21F3A" w14:paraId="33096EF0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581A14D" w:rsidRDefault="00F21F3A" w14:paraId="7E0CB7F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581A14D" w:rsidRDefault="00707D7D" w14:paraId="41E61A33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2AF1C1DC" w14:paraId="06E7177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3476644D" wp14:textId="77777777" wp14:noSpellErr="1">
            <w:pPr>
              <w:pStyle w:val="Defaul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Samodzielne studiowanie tematyki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F21F3A" w14:paraId="2A5697B1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581A14D" w:rsidRDefault="00707D7D" w14:paraId="2AA7E72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581A14D" w:rsidRDefault="00F21F3A" w14:paraId="6AE3BE76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2AF1C1DC" w14:paraId="0F664DEA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1212A614" wp14:textId="77777777" wp14:noSpellErr="1">
            <w:pPr>
              <w:pStyle w:val="Defaul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ćwiczeniach laboratoryjnych / projektowych / warsztatowych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F21F3A" w14:paraId="18F67DA1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581A14D" w:rsidRDefault="00F21F3A" w14:paraId="1551937A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581A14D" w:rsidRDefault="00F21F3A" w14:paraId="1EAFD6A5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30[h]</w:t>
            </w:r>
          </w:p>
        </w:tc>
      </w:tr>
      <w:tr xmlns:wp14="http://schemas.microsoft.com/office/word/2010/wordml" w:rsidRPr="005C100B" w:rsidR="00F21F3A" w:rsidTr="2AF1C1DC" w14:paraId="714B17B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324196A4" wp14:textId="77777777" wp14:noSpellErr="1">
            <w:pPr>
              <w:pStyle w:val="Defaul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Samodzielne przygotowanie się do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F21F3A" w14:paraId="540B404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AF1C1DC" w:rsidRDefault="00F21F3A" w14:paraId="7C4E50D1" wp14:textId="0CFC6B6F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1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5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581A14D" w:rsidRDefault="00F21F3A" w14:paraId="2FC106A0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2AF1C1DC" w14:paraId="51E0CA6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040B8E96" wp14:textId="77777777" wp14:noSpellErr="1">
            <w:pPr>
              <w:pStyle w:val="Defaul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F21F3A" w14:paraId="55CFE317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5[h]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581A14D" w:rsidRDefault="00F21F3A" w14:paraId="0BF38BB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581A14D" w:rsidRDefault="00F21F3A" w14:paraId="3726491C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2AF1C1DC" w14:paraId="14CA586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49E13476" wp14:textId="77777777" wp14:noSpellErr="1">
            <w:pPr>
              <w:pStyle w:val="Defaul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Przygotowanie do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F21F3A" w14:paraId="6ABC5ABD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581A14D" w:rsidRDefault="00F21F3A" w14:paraId="61F9ED1E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581A14D" w:rsidRDefault="00F21F3A" w14:paraId="58B47519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2AF1C1DC" w14:paraId="6EC1BBE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F21F3A" w14:paraId="05D36830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707D7D" w:rsidR="00F21F3A" w:rsidP="2581A14D" w:rsidRDefault="00707D7D" w14:paraId="43C354A8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707D7D" w:rsidR="00F21F3A" w:rsidP="2581A14D" w:rsidRDefault="00F21F3A" w14:paraId="457FA147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707D7D" w:rsidR="00F21F3A" w:rsidP="2581A14D" w:rsidRDefault="00F21F3A" w14:paraId="0FDFCD0A" wp14:textId="77777777" wp14:noSpellErr="1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5C100B" w:rsidR="00F21F3A" w:rsidTr="2AF1C1DC" w14:paraId="6A0FC4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F21F3A" w:rsidP="2581A14D" w:rsidRDefault="00707D7D" w14:paraId="5A9267D7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2AF1C1DC" w:rsidRDefault="00707D7D" w14:paraId="26D6CD70" wp14:textId="041612C5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5[h]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/ 0,2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2AF1C1DC" w:rsidRDefault="00707D7D" w14:paraId="4CBF18C9" wp14:textId="4DB9835C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20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 / 0,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8</w:t>
            </w: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07D7D" w:rsidR="00F21F3A" w:rsidP="2AF1C1DC" w:rsidRDefault="00707D7D" w14:paraId="271E8DF5" wp14:textId="5724383C">
            <w:pPr>
              <w:pStyle w:val="Default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AF1C1DC" w:rsidR="2AF1C1D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30[h] / 1ECTS </w:t>
            </w:r>
          </w:p>
        </w:tc>
      </w:tr>
      <w:tr xmlns:wp14="http://schemas.microsoft.com/office/word/2010/wordml" w:rsidRPr="005C100B" w:rsidR="005C100B" w:rsidTr="2AF1C1DC" w14:paraId="30669BD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707D7D" w:rsidR="005C100B" w:rsidP="2581A14D" w:rsidRDefault="005C100B" w14:paraId="02B2AC1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707D7D" w:rsidR="005C100B" w:rsidP="2581A14D" w:rsidRDefault="00F21F3A" w14:paraId="2DC447F7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2AF1C1DC" w:rsidRDefault="005C100B" w14:paraId="3FE9F23F" wp14:noSpellErr="1" wp14:textId="06DA5D5A">
      <w:pPr>
        <w:pStyle w:val="Normalny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2AF1C1DC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581A14D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581A14D" w:rsidR="2581A14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2AF1C1DC" w14:paraId="1F72F646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2AF1C1DC" w:rsidRDefault="005C100B" w14:paraId="08CE6F9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5C100B" w:rsidR="005C100B" w:rsidP="2AF1C1DC" w:rsidRDefault="005C100B" w14:paraId="61CDCEAD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2581A14D" w:rsidRDefault="005C100B" w14:paraId="6BB9E253" wp14:textId="77777777" wp14:noSpellErr="1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AB4728" w:rsidP="00481230" w:rsidRDefault="00AB4728" w14:paraId="23DE523C" wp14:textId="77777777">
      <w:r>
        <w:separator/>
      </w:r>
    </w:p>
  </w:endnote>
  <w:endnote w:type="continuationSeparator" w:id="0">
    <w:p xmlns:wp14="http://schemas.microsoft.com/office/word/2010/wordml" w:rsidR="00AB4728" w:rsidP="00481230" w:rsidRDefault="00AB4728" w14:paraId="52E56223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1AFAo00">
    <w:charset w:val="EE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AB4728" w:rsidP="00481230" w:rsidRDefault="00AB4728" w14:paraId="07547A01" wp14:textId="77777777">
      <w:r>
        <w:separator/>
      </w:r>
    </w:p>
  </w:footnote>
  <w:footnote w:type="continuationSeparator" w:id="0">
    <w:p xmlns:wp14="http://schemas.microsoft.com/office/word/2010/wordml" w:rsidR="00AB4728" w:rsidP="00481230" w:rsidRDefault="00AB4728" w14:paraId="5043CB0F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16"/>
        <w:szCs w:val="16"/>
      </w:rPr>
    </w:lvl>
  </w:abstractNum>
  <w:abstractNum w:abstractNumId="1">
    <w:nsid w:val="00000003"/>
    <w:multiLevelType w:val="hybrid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4"/>
    <w:multiLevelType w:val="hybrid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34291"/>
    <w:multiLevelType w:val="hybridMultilevel"/>
    <w:tmpl w:val="03E837D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7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9">
    <w:nsid w:val="612D3C79"/>
    <w:multiLevelType w:val="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17"/>
  </w:num>
  <w:num w:numId="8">
    <w:abstractNumId w:val="19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20"/>
  </w:num>
  <w:num w:numId="14">
    <w:abstractNumId w:val="5"/>
  </w:num>
  <w:num w:numId="15">
    <w:abstractNumId w:val="10"/>
  </w:num>
  <w:num w:numId="16">
    <w:abstractNumId w:val="18"/>
  </w:num>
  <w:num w:numId="17">
    <w:abstractNumId w:val="6"/>
  </w:num>
  <w:num w:numId="18">
    <w:abstractNumId w:val="0"/>
  </w:num>
  <w:num w:numId="19">
    <w:abstractNumId w:val="1"/>
  </w:num>
  <w:num w:numId="20">
    <w:abstractNumId w:val="13"/>
  </w:num>
  <w:num w:numId="21">
    <w:abstractNumId w:val="2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4A7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11D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07D7D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1A1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728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798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1BE3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1F3A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1DF837FE"/>
    <w:rsid w:val="23397CB4"/>
    <w:rsid w:val="2581A14D"/>
    <w:rsid w:val="2AF1C1DC"/>
    <w:rsid w:val="3226F4E9"/>
    <w:rsid w:val="3CD1EF59"/>
    <w:rsid w:val="4F60B4B5"/>
    <w:rsid w:val="63360F94"/>
    <w:rsid w:val="6C9DCCE0"/>
    <w:rsid w:val="70B96512"/>
    <w:rsid w:val="7E67E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4B58A3E9"/>
  <w15:docId w15:val="{176ff347-b719-41f4-87ad-9d397befb737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Kolorowalistaakcent12" w:customStyle="1">
    <w:name w:val="Kolorowa lista — akcent 12"/>
    <w:basedOn w:val="Normalny"/>
    <w:rsid w:val="00F21F3A"/>
    <w:pPr>
      <w:spacing w:after="200" w:line="276" w:lineRule="auto"/>
      <w:ind w:left="720"/>
    </w:pPr>
    <w:rPr>
      <w:rFonts w:ascii="Calibri" w:hAnsi="Calibri" w:eastAsia="Calibri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319EC-F908-4C6E-BE27-7C4C653DC4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14</revision>
  <lastPrinted>2019-04-02T10:33:00.0000000Z</lastPrinted>
  <dcterms:created xsi:type="dcterms:W3CDTF">2019-05-05T13:35:00.0000000Z</dcterms:created>
  <dcterms:modified xsi:type="dcterms:W3CDTF">2020-09-20T14:29:41.5933075Z</dcterms:modified>
</coreProperties>
</file>